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2B84" w14:textId="77777777" w:rsidR="00126BC2" w:rsidRDefault="00126BC2">
      <w:r>
        <w:separator/>
      </w:r>
    </w:p>
  </w:endnote>
  <w:endnote w:type="continuationSeparator" w:id="0">
    <w:p w14:paraId="2F19D398" w14:textId="77777777" w:rsidR="00126BC2" w:rsidRDefault="00126BC2">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D2E9E" w14:textId="77777777" w:rsidR="00C87E85" w:rsidRDefault="00C87E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6141DA6A"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FC6D82">
      <w:rPr>
        <w:rFonts w:cs="Arial"/>
        <w:sz w:val="18"/>
        <w:szCs w:val="18"/>
      </w:rPr>
      <w:t>08</w:t>
    </w:r>
    <w:r w:rsidR="008D6859">
      <w:rPr>
        <w:rFonts w:cs="Arial"/>
        <w:sz w:val="18"/>
        <w:szCs w:val="18"/>
      </w:rPr>
      <w:t>.0</w:t>
    </w:r>
    <w:r w:rsidR="00FC6D82">
      <w:rPr>
        <w:rFonts w:cs="Arial"/>
        <w:sz w:val="18"/>
        <w:szCs w:val="18"/>
      </w:rPr>
      <w:t>6</w:t>
    </w:r>
    <w:r w:rsidR="008D6859">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2955" w14:textId="77777777" w:rsidR="00C87E85" w:rsidRDefault="00C87E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12FA" w14:textId="77777777" w:rsidR="00126BC2" w:rsidRDefault="00126BC2">
      <w:r>
        <w:separator/>
      </w:r>
    </w:p>
  </w:footnote>
  <w:footnote w:type="continuationSeparator" w:id="0">
    <w:p w14:paraId="418DC0D3" w14:textId="77777777" w:rsidR="00126BC2" w:rsidRDefault="00126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9EBAE" w14:textId="77777777" w:rsidR="00C87E85" w:rsidRDefault="00C87E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BD06" w14:textId="77777777" w:rsidR="00D42398" w:rsidRPr="00D42398" w:rsidRDefault="00D42398" w:rsidP="00D42398">
    <w:pPr>
      <w:pStyle w:val="Kopfzeile"/>
      <w:rPr>
        <w:rFonts w:cs="Arial"/>
        <w:sz w:val="18"/>
      </w:rPr>
    </w:pPr>
    <w:r w:rsidRPr="00D42398">
      <w:rPr>
        <w:rFonts w:cs="Arial"/>
        <w:sz w:val="18"/>
        <w:lang w:val="x-none"/>
      </w:rPr>
      <w:t xml:space="preserve">Auftraggeber: </w:t>
    </w:r>
    <w:r w:rsidRPr="00D42398">
      <w:rPr>
        <w:rFonts w:cs="Arial"/>
        <w:sz w:val="18"/>
      </w:rPr>
      <w:t>Landkreis Nienburg/Weser</w:t>
    </w:r>
  </w:p>
  <w:p w14:paraId="5A027A7A" w14:textId="77777777" w:rsidR="00D42398" w:rsidRPr="00D42398" w:rsidRDefault="00D42398" w:rsidP="00D42398">
    <w:pPr>
      <w:pStyle w:val="Kopfzeile"/>
      <w:rPr>
        <w:rFonts w:cs="Arial"/>
        <w:sz w:val="18"/>
        <w:lang w:val="x-none"/>
      </w:rPr>
    </w:pPr>
    <w:r w:rsidRPr="00D42398">
      <w:rPr>
        <w:rFonts w:cs="Arial"/>
        <w:sz w:val="18"/>
        <w:lang w:val="x-none"/>
      </w:rPr>
      <w:t>Projekt: Bildungscampus Nienburg</w:t>
    </w:r>
  </w:p>
  <w:p w14:paraId="2C21785B" w14:textId="77777777" w:rsidR="00D42398" w:rsidRPr="00D42398" w:rsidRDefault="00D42398" w:rsidP="00D42398">
    <w:pPr>
      <w:pStyle w:val="Kopfzeile"/>
      <w:rPr>
        <w:rFonts w:cs="Arial"/>
        <w:sz w:val="18"/>
        <w:lang w:val="x-none"/>
      </w:rPr>
    </w:pPr>
    <w:r w:rsidRPr="00D42398">
      <w:rPr>
        <w:rFonts w:cs="Arial"/>
        <w:sz w:val="18"/>
        <w:lang w:val="x-none"/>
      </w:rPr>
      <w:t>Projektsteuerung und Multiprojektmanagement</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698D" w14:textId="77777777" w:rsidR="00C87E85" w:rsidRDefault="00C87E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7p1WlkndrsRsAQvhz+fZhsF0GkANZTr1zNRI9sUOMrWoecSvKh8SZJ69UydY/CfoKzkEFsnWJ1aT8fnrcaET2A==" w:salt="czCvoj78JhauiI0+O4fqN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26BC2"/>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1345"/>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E9B"/>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56F48"/>
    <w:rsid w:val="00764FD2"/>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8FE"/>
    <w:rsid w:val="008B1C2F"/>
    <w:rsid w:val="008B27D7"/>
    <w:rsid w:val="008B69FD"/>
    <w:rsid w:val="008D6859"/>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3E87"/>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B6877"/>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5CCB"/>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87E85"/>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D700B"/>
    <w:rsid w:val="00CE7301"/>
    <w:rsid w:val="00CF3B4C"/>
    <w:rsid w:val="00D01D52"/>
    <w:rsid w:val="00D03618"/>
    <w:rsid w:val="00D03AAF"/>
    <w:rsid w:val="00D10AA7"/>
    <w:rsid w:val="00D14E4A"/>
    <w:rsid w:val="00D20939"/>
    <w:rsid w:val="00D338D3"/>
    <w:rsid w:val="00D33A2C"/>
    <w:rsid w:val="00D40B08"/>
    <w:rsid w:val="00D4239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1C7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C6D82"/>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ab232503-c92b-4ad1-9524-2bec0ec1c4a9</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4DCBA-C47F-4136-8FBD-EEE78F5FFAAE}">
  <ds:schemaRefs>
    <ds:schemaRef ds:uri="http://www.datev.de/BSOffice/999929"/>
  </ds:schemaRefs>
</ds:datastoreItem>
</file>

<file path=customXml/itemProps2.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Marie Ekaterina Palm</cp:lastModifiedBy>
  <cp:revision>12</cp:revision>
  <cp:lastPrinted>2017-06-12T10:10:00Z</cp:lastPrinted>
  <dcterms:created xsi:type="dcterms:W3CDTF">2022-11-01T16:21:00Z</dcterms:created>
  <dcterms:modified xsi:type="dcterms:W3CDTF">2026-06-08T15:13:00Z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